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D2D31" w14:textId="4A981906" w:rsidR="002C76D4" w:rsidRDefault="005140B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2B5D2D32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B5D2D33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2B5D2D34" w14:textId="4D8EBA66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A6185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A6185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2B5D2D35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2B5D2D3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3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B5D2D37" w14:textId="77777777" w:rsidR="00A45FA3" w:rsidRPr="00A27332" w:rsidRDefault="00A27332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73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Chirurgia i pielęgniarstwo chirurgiczne: </w:t>
            </w:r>
            <w:r w:rsidRPr="00A27332">
              <w:rPr>
                <w:rFonts w:ascii="Times New Roman" w:hAnsi="Times New Roman" w:cs="Times New Roman"/>
                <w:sz w:val="20"/>
                <w:szCs w:val="20"/>
              </w:rPr>
              <w:t>Chirurgia</w:t>
            </w:r>
          </w:p>
        </w:tc>
      </w:tr>
      <w:tr w:rsidR="00A45FA3" w:rsidRPr="00746450" w14:paraId="2B5D2D3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3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B5D2D3A" w14:textId="77777777" w:rsidR="00A45FA3" w:rsidRPr="003C6DC2" w:rsidRDefault="003C6DC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C6DC2">
              <w:rPr>
                <w:rFonts w:ascii="Times New Roman" w:hAnsi="Times New Roman" w:cs="Times New Roman"/>
                <w:sz w:val="20"/>
                <w:szCs w:val="20"/>
              </w:rPr>
              <w:t>Prof. Dr hab. Ryszard Jaszewski</w:t>
            </w:r>
          </w:p>
        </w:tc>
      </w:tr>
      <w:tr w:rsidR="00A45FA3" w:rsidRPr="00746450" w14:paraId="2B5D2D3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3C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B5D2D3D" w14:textId="77777777" w:rsidR="00A45FA3" w:rsidRPr="003C6DC2" w:rsidRDefault="003C6DC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C6DC2">
              <w:rPr>
                <w:rFonts w:ascii="Times New Roman" w:hAnsi="Times New Roman" w:cs="Times New Roman"/>
                <w:sz w:val="20"/>
                <w:szCs w:val="20"/>
              </w:rPr>
              <w:t>Prof. Dr hab. Ryszard Jaszewski</w:t>
            </w:r>
          </w:p>
        </w:tc>
      </w:tr>
      <w:tr w:rsidR="00A45FA3" w:rsidRPr="00746450" w14:paraId="2B5D2D4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3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B5D2D40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2B5D2D44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4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B5D2D43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2B5D2D47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4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B5D2D46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2B5D2D4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4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B5D2D49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2B5D2D4D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4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B5D2D4C" w14:textId="77777777" w:rsidR="00A45FA3" w:rsidRPr="00D57349" w:rsidRDefault="00A27332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A45FA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ykłady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, ćwiczenia </w:t>
            </w:r>
          </w:p>
        </w:tc>
      </w:tr>
      <w:tr w:rsidR="00A45FA3" w:rsidRPr="00746450" w14:paraId="2B5D2D5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4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B5D2D4F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A45FA3" w:rsidRPr="00746450" w14:paraId="2B5D2D5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5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B5D2D52" w14:textId="77777777" w:rsidR="00A45FA3" w:rsidRPr="00D57349" w:rsidRDefault="009773EE" w:rsidP="00A2733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E157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opieki specjalistycznej</w:t>
            </w:r>
          </w:p>
        </w:tc>
      </w:tr>
      <w:tr w:rsidR="00A45FA3" w:rsidRPr="00746450" w14:paraId="2B5D2D5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54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B5D2D55" w14:textId="7D32386F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5140B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2B5D2D58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57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2B5D2D64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B5D2D5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B5D2D5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5D2D5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5C" w14:textId="77777777" w:rsidR="00A45FA3" w:rsidRPr="00F6348A" w:rsidRDefault="00E1570E" w:rsidP="00E1570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A45FA3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A45FA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D2D5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D2D5E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D2D5F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D2D6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D2D61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B5D2D62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2B5D2D6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2B5D2D6F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6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B5D2D66" w14:textId="77777777" w:rsidR="00A45FA3" w:rsidRPr="00E9338A" w:rsidRDefault="001E614B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2B5D2D67" w14:textId="77777777" w:rsidR="00A45FA3" w:rsidRPr="00E9338A" w:rsidRDefault="00A2733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68" w14:textId="77777777" w:rsidR="00091F91" w:rsidRPr="00E9338A" w:rsidRDefault="00A2733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B5D2D69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D2D6A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D2D6B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D2D6C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D2D6D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B5D2D6E" w14:textId="77777777" w:rsidR="00600716" w:rsidRPr="00E9338A" w:rsidRDefault="00A2733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746450" w14:paraId="2B5D2D7A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7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B5D2D71" w14:textId="77777777" w:rsidR="00A45FA3" w:rsidRPr="00E9338A" w:rsidRDefault="00A2733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2B5D2D72" w14:textId="77777777" w:rsidR="00A45FA3" w:rsidRPr="00E9338A" w:rsidRDefault="00A27332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D73" w14:textId="77777777" w:rsidR="00A45FA3" w:rsidRPr="00E9338A" w:rsidRDefault="00A2733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B5D2D7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D2D7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D2D7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D2D7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D2D78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B5D2D79" w14:textId="77777777" w:rsidR="00A45FA3" w:rsidRPr="00E9338A" w:rsidRDefault="00A2733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14:paraId="2B5D2D7D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7B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B5D2D7C" w14:textId="77777777" w:rsidR="00A45FA3" w:rsidRPr="003249D4" w:rsidRDefault="003249D4" w:rsidP="00E1570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 powinien posiadać podstawową wiedzę z zakresu anatomii, fizjologii i patologii.</w:t>
            </w:r>
          </w:p>
        </w:tc>
      </w:tr>
      <w:tr w:rsidR="00A45FA3" w:rsidRPr="00114B2C" w14:paraId="2B5D2D80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7E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B5D2D7F" w14:textId="77777777" w:rsidR="00A45FA3" w:rsidRPr="003249D4" w:rsidRDefault="003249D4" w:rsidP="003249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bCs/>
                <w:sz w:val="20"/>
                <w:szCs w:val="20"/>
              </w:rPr>
              <w:t>Po realizacji programu kształcenia student pozna s</w:t>
            </w: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pecyfikę leczenia zabiegowego, ryzyko związane z zabiegami oraz postępowanie przed i pooperacyjne w chorobach leczonych chirurgicznie. Student zapozna się z terminologią chirurgiczną istotną w wykonywaniu czynności zawodowych pielęgniarki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14:paraId="2B5D2D85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81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B5D2D82" w14:textId="77777777" w:rsidR="003249D4" w:rsidRPr="003249D4" w:rsidRDefault="003249D4" w:rsidP="003249D4">
            <w:pPr>
              <w:spacing w:after="0" w:line="240" w:lineRule="auto"/>
              <w:ind w:left="-69" w:firstLine="69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</w:t>
            </w: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problemowy</w:t>
            </w: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multimedialny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2B5D2D83" w14:textId="77777777" w:rsidR="003249D4" w:rsidRPr="003249D4" w:rsidRDefault="003249D4" w:rsidP="00324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objaśnieniem, ćwiczenia</w:t>
            </w:r>
            <w:r w:rsidRPr="00324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dyskusja dydaktyczna, praca w grupach, rozwiązywanie zadań, analiza przypadków, metoda inscenizacji, metoda algorytmiczna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2B5D2D84" w14:textId="77777777" w:rsidR="00A45FA3" w:rsidRPr="003249D4" w:rsidRDefault="003249D4" w:rsidP="003249D4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Samokształcenie, p</w:t>
            </w:r>
            <w:r w:rsidRPr="003249D4">
              <w:rPr>
                <w:rFonts w:ascii="Times New Roman" w:hAnsi="Times New Roman" w:cs="Times New Roman"/>
                <w:kern w:val="1"/>
                <w:sz w:val="20"/>
                <w:szCs w:val="20"/>
              </w:rPr>
              <w:t>raca z książką, analiza tekstu , opracowanie tematów (praca pisemna lub prezentacja multimedialna)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A45FA3" w:rsidRPr="00114B2C" w14:paraId="2B5D2D8A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86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B5D2D87" w14:textId="77777777" w:rsidR="003249D4" w:rsidRPr="003249D4" w:rsidRDefault="003249D4" w:rsidP="003249D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Wykłady, prezentacja multimedialna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</w:p>
          <w:p w14:paraId="2B5D2D88" w14:textId="77777777" w:rsidR="003249D4" w:rsidRPr="003249D4" w:rsidRDefault="003249D4" w:rsidP="00324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3249D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rezentacja multimedialna, wyposażenie pracowni, fantomy, modele, plansze dydaktyczne, symulatory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</w:p>
          <w:p w14:paraId="2B5D2D89" w14:textId="77777777" w:rsidR="00E4000B" w:rsidRPr="003249D4" w:rsidRDefault="003249D4" w:rsidP="003249D4">
            <w:pPr>
              <w:snapToGrid w:val="0"/>
              <w:spacing w:after="0" w:line="240" w:lineRule="auto"/>
              <w:jc w:val="both"/>
              <w:rPr>
                <w:b/>
                <w:kern w:val="2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Samokształcenie</w:t>
            </w:r>
            <w:r w:rsidRPr="003249D4">
              <w:rPr>
                <w:rFonts w:ascii="Times New Roman" w:hAnsi="Times New Roman" w:cs="Times New Roman"/>
                <w:kern w:val="2"/>
                <w:sz w:val="20"/>
                <w:szCs w:val="20"/>
              </w:rPr>
              <w:t>, prezentacja multimedialna lub praca pisemna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</w:p>
        </w:tc>
      </w:tr>
      <w:tr w:rsidR="00A45FA3" w:rsidRPr="00114B2C" w14:paraId="2B5D2D8D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8B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5D2D8C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E1E75" w:rsidRPr="00114B2C" w14:paraId="2B5D2D92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8E" w14:textId="77777777" w:rsidR="008E1E75" w:rsidRDefault="008E1E75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  <w:p w14:paraId="2B5D2D8F" w14:textId="77777777" w:rsidR="008E1E75" w:rsidRPr="00C12647" w:rsidRDefault="008E1E75" w:rsidP="00C12647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90" w14:textId="77777777" w:rsidR="008E1E75" w:rsidRPr="003249D4" w:rsidRDefault="008E1E75" w:rsidP="003249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K_D.W01. czynniki ryzyka i zagrożenia zdrowotne u pacjentów w różnym wieku 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91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96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93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94" w14:textId="77777777" w:rsidR="008E1E75" w:rsidRPr="003249D4" w:rsidRDefault="008E1E75" w:rsidP="003249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K_D.W02. etiopatogenezę, objawy kliniczne, przebieg, leczenie, rokowanie i zasady opieki pielęgniarskiej nad pacjentami w wybranych stanach chorobowych wymagających leczenia chirurgicznego;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95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9A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97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98" w14:textId="77777777"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K_D.W03. zasady diagnozowania i planowania opieki nad pacjentem w pielęgniarstwie chirurgicznym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99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9E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9B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9C" w14:textId="77777777"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K_D.W04. rodzaje badań diagnostycznych w chirurgii i zasady ich zlecania,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9D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A2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9F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A0" w14:textId="77777777"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K_D.W05.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A1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A6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A3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A4" w14:textId="77777777"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K_D.W06.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A5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AA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A7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A8" w14:textId="77777777" w:rsidR="008E1E75" w:rsidRPr="003249D4" w:rsidRDefault="008E1E75" w:rsidP="003249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K_D.W07. standardy i procedury pielęgniarskie stosowane w opiece nad pacjentem w różnym 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A9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3249D4" w:rsidRPr="00114B2C" w14:paraId="2B5D2DAE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AB" w14:textId="77777777" w:rsidR="003249D4" w:rsidRPr="001974C2" w:rsidRDefault="003249D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AC" w14:textId="77777777" w:rsidR="003249D4" w:rsidRPr="003249D4" w:rsidRDefault="003249D4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K_D.W08. reakcje pacjenta na chorobę, przyjęcie do szpitala i hospitalizację;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AD" w14:textId="77777777" w:rsidR="003249D4" w:rsidRPr="001A6C13" w:rsidRDefault="003249D4">
            <w:pPr>
              <w:rPr>
                <w:rFonts w:ascii="Times New Roman" w:hAnsi="Times New Roman" w:cs="Times New Roman"/>
              </w:rPr>
            </w:pPr>
            <w:r w:rsidRPr="001A6C13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8E1E75" w:rsidRPr="00114B2C" w14:paraId="2B5D2DB2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AF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B0" w14:textId="77777777"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K_D.W10. zasady organizacji opieki specjalistycznej chirurgicznej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B1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B6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B3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B4" w14:textId="77777777"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K_D.W22. zasady żywienia pacjentów, z uwzględnieniem leczenia dietetycznego, wskazań przed- i pooperacyjnych według protokołu kompleksowej opieki okołooperacyjnej dla poprawy wyników leczenia (</w:t>
            </w:r>
            <w:r w:rsidRPr="003249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Enhanced Recovery After Surgery</w:t>
            </w: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, ERAS);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B5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BA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B7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B8" w14:textId="77777777"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K_D.W23. czynniki zwiększające ryzyko okołooperacyjne;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B9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BE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BB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BC" w14:textId="77777777"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K_D.W24. zasady przygotowania pacjenta do zabiegu operacyjnego w trybie pilnym i planowym, w chirurgii jednego dnia oraz zasady opieki nad pacjentem po zabiegu operacyjnym w celu zapobiegania wczesnym i późnym powikłaniom;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BD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C2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BF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C0" w14:textId="77777777"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K_D.W25. zasady opieki nad pacjentem z przetoką jelitową i moczową;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C1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C6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C3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C4" w14:textId="77777777"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K_D.W28. standardy i procedury postępowania w stanach nagłych i zabiegach ratujących życie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C5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CB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C7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C8" w14:textId="77777777" w:rsidR="008E1E75" w:rsidRPr="003249D4" w:rsidRDefault="008E1E75" w:rsidP="003249D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49D4">
              <w:rPr>
                <w:rFonts w:ascii="Times New Roman" w:hAnsi="Times New Roman" w:cs="Times New Roman"/>
                <w:sz w:val="20"/>
                <w:szCs w:val="20"/>
              </w:rPr>
              <w:t>K_D.W29. zasady obserwacji pacjenta po zabiegu operacyjnym, obejmującej monitorowanie w zakresie podstawowym i rozszerzonym.</w:t>
            </w:r>
          </w:p>
          <w:p w14:paraId="2B5D2DC9" w14:textId="77777777" w:rsidR="008E1E75" w:rsidRPr="003249D4" w:rsidRDefault="008E1E75" w:rsidP="003249D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2DCA" w14:textId="77777777" w:rsidR="008E1E75" w:rsidRPr="008E1E75" w:rsidRDefault="008E1E75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E1E75" w:rsidRPr="00114B2C" w14:paraId="2B5D2DCF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CC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CD" w14:textId="77777777"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K_D.U01. gromadzić informacje, formułować diagnozę pielęgniarską, ustalać cele i plan opieki pielęgniarskiej, wdrażać interwencje pielęgniarskie oraz dokonywać ewaluacji opieki pielęgniarskiej;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CE" w14:textId="77777777" w:rsidR="008E1E75" w:rsidRPr="00D015BC" w:rsidRDefault="008E1E7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D3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D0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D1" w14:textId="77777777"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K_D.U02. prowadzić poradnictwo w zakresie samoopieki pacjentów w różnym wieku i stanie zdrowia dotyczące wad rozwojowych, chorób i uzależnień;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D2" w14:textId="77777777" w:rsidR="008E1E75" w:rsidRPr="00D015BC" w:rsidRDefault="008E1E7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D7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D4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D5" w14:textId="77777777"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K_D.U03. prowadzić profilaktykę powikłań występujących w przebiegu chorób;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D6" w14:textId="77777777" w:rsidR="008E1E75" w:rsidRPr="00D015BC" w:rsidRDefault="008E1E7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DB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D8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D9" w14:textId="77777777"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K_D.U04. organizować izolację pacjentów z chorobą zakaźną w miejscach publicznych i w warunkach domowych;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DA" w14:textId="77777777" w:rsidR="008E1E75" w:rsidRPr="00D015BC" w:rsidRDefault="008E1E7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DF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DC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DD" w14:textId="77777777"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K_D.U06. dobierać technikę i sposoby pielęgnowania rany, w tym zakładania opatrunków;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DE" w14:textId="77777777" w:rsidR="008E1E75" w:rsidRPr="00D015BC" w:rsidRDefault="008E1E7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E3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E0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E1" w14:textId="77777777"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K_D.U07. dobierać metody i środki pielęgnacji ran na podstawie ich klasyfikacji;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E2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E7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E4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E5" w14:textId="77777777"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K_D.U8. rozpoznawać powikłania po specjalistycznych badaniach diagnostycznych i zabiegach operacyjnych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E6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EB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E8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E9" w14:textId="77777777"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K_D.U9. doraźnie podawać pacjentowi tlen i monitorować jego stan podczas tlenoterapii;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EA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EF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EC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ED" w14:textId="77777777"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K_D.U15. dokumentować sytuację zdrowotną pacjenta, dynamikę jej zmian i realizowaną opiekę</w:t>
            </w:r>
            <w:r w:rsidRPr="008E1E75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pielęgniarską, z uwzględnieniem narzędzi informatycznych do gromadzenia danych;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EE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F3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F0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F1" w14:textId="77777777"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K_D.U17. </w:t>
            </w: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prowadzić u osób dorosłych i dzieci żywienie dojelitowe (przez zgłębnik i przetokę</w:t>
            </w:r>
            <w:r w:rsidRPr="008E1E75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odżywczą) oraz żywienie pozajelitowe;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F2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F7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F4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F5" w14:textId="77777777"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F6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FB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F8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F9" w14:textId="77777777"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K_D.U20. </w:t>
            </w: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prowadzić rozmowę terapeutyczną;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FA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DFF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DFC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DFD" w14:textId="77777777" w:rsidR="008E1E75" w:rsidRPr="008E1E75" w:rsidRDefault="008E1E75" w:rsidP="008E1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K_D.U22. </w:t>
            </w: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przekazywać informacje członkom zespołu terapeutycznego o stanie zdrowia pacjenta;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DFE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E03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00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E01" w14:textId="77777777"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K_D.U23. asystować lekarzowi w trakcie badań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E02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E07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04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E05" w14:textId="77777777"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K_D.U24 oceniać poziom bólu, reakcję pacjenta na ból i jego nasilenie oraz stosować farmakologiczne i niefarmakologiczne postępowanie przeciwbólowe;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E06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E0B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08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E09" w14:textId="77777777"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K_D.U26. przygotowywać i podawać pacjentom leki różnymi drogami, samodzielnie lub na zlecenie lekarza;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E0A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E1E75" w:rsidRPr="00114B2C" w14:paraId="2B5D2E0F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0C" w14:textId="77777777" w:rsidR="008E1E75" w:rsidRPr="001974C2" w:rsidRDefault="008E1E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E0D" w14:textId="77777777" w:rsidR="008E1E75" w:rsidRPr="008E1E75" w:rsidRDefault="008E1E75" w:rsidP="008E1E7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>K_D.U27. udzielać pierwszej pomocy w stanach bezpośredniego zagrożenia życia.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B5D2E0E" w14:textId="77777777" w:rsidR="008E1E75" w:rsidRDefault="008E1E75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97A01" w:rsidRPr="00114B2C" w14:paraId="2B5D2E13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10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E11" w14:textId="77777777"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B5D2E12" w14:textId="77777777" w:rsidR="00D97A01" w:rsidRPr="00D015BC" w:rsidRDefault="00D97A01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14:paraId="2B5D2E17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14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E15" w14:textId="77777777"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B5D2E16" w14:textId="77777777"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14:paraId="2B5D2E1B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18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E19" w14:textId="77777777"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B5D2E1A" w14:textId="77777777"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14:paraId="2B5D2E1F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1C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E1D" w14:textId="77777777"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B5D2E1E" w14:textId="77777777"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14:paraId="2B5D2E23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20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E21" w14:textId="77777777"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K_E.K05.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B5D2E22" w14:textId="77777777"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14:paraId="2B5D2E27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24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E25" w14:textId="77777777"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K_E.K06.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B5D2E26" w14:textId="77777777" w:rsidR="00D97A01" w:rsidRPr="00D015BC" w:rsidRDefault="00D97A01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14:paraId="2B5D2E2D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28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5D2E29" w14:textId="77777777" w:rsidR="000E04FC" w:rsidRPr="000E04FC" w:rsidRDefault="000E04FC" w:rsidP="000E04FC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04FC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2B5D2E2A" w14:textId="77777777" w:rsidR="000E04FC" w:rsidRPr="000E04FC" w:rsidRDefault="000E04FC" w:rsidP="000E04F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4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0E04FC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2B5D2E2B" w14:textId="77777777" w:rsidR="00A45FA3" w:rsidRPr="0069385A" w:rsidRDefault="000E04FC" w:rsidP="000E04F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0E04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B5D2E2C" w14:textId="77777777" w:rsidR="00A45FA3" w:rsidRDefault="00A45FA3" w:rsidP="00AB2E35"/>
        </w:tc>
      </w:tr>
      <w:tr w:rsidR="00A45FA3" w:rsidRPr="00114B2C" w14:paraId="2B5D2E30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2E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5D2E2F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2B5D2E32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31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2562AB" w:rsidRPr="00114B2C" w14:paraId="2B5D2E35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33" w14:textId="77777777"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>Zasady organizacji specjalistycznej opieki 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zakresie chirurgii. Kierunki</w:t>
            </w: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 perspektywy rozwoju współczesnej chirurgii.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5D2E34" w14:textId="77777777" w:rsidR="002562AB" w:rsidRPr="00115F03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562AB" w:rsidRPr="00114B2C" w14:paraId="2B5D2E38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36" w14:textId="77777777"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sz w:val="20"/>
                <w:szCs w:val="20"/>
              </w:rPr>
              <w:t xml:space="preserve">Rany i proces ich gojenia. Oparzenia, odmrożenia, odleżyny, ropnie. Zakażenia chirurgiczne.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5D2E37" w14:textId="77777777" w:rsidR="002562AB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562AB" w:rsidRPr="00114B2C" w14:paraId="2B5D2E3B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39" w14:textId="77777777"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Metody diagnostyczne stosowane w chirurgii.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5D2E3A" w14:textId="77777777" w:rsidR="002562AB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562AB" w:rsidRPr="00114B2C" w14:paraId="2B5D2E3E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3C" w14:textId="77777777"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Metody leczenia chirurgicznego (zachowawcze i operacyjne) stosowane w chirurgii ogólnej i specjalistycznej.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5D2E3D" w14:textId="77777777" w:rsidR="002562AB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562AB" w:rsidRPr="00114B2C" w14:paraId="2B5D2E41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3F" w14:textId="77777777"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sz w:val="20"/>
                <w:szCs w:val="20"/>
              </w:rPr>
              <w:t>Sala operacyjna i zespół operacyjny.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Postępowanie przedoperacyjne </w:t>
            </w:r>
            <w:r w:rsidRPr="002562AB">
              <w:rPr>
                <w:rFonts w:ascii="Times New Roman" w:hAnsi="Times New Roman" w:cs="Times New Roman"/>
                <w:sz w:val="20"/>
                <w:szCs w:val="20"/>
              </w:rPr>
              <w:t xml:space="preserve"> i pooperacyjne.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5D2E40" w14:textId="77777777" w:rsidR="002562AB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77CB9" w:rsidRPr="00114B2C" w14:paraId="2B5D2E43" w14:textId="77777777" w:rsidTr="00077CB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42" w14:textId="77777777" w:rsidR="00077CB9" w:rsidRDefault="00077CB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2562AB" w:rsidRPr="00114B2C" w14:paraId="2B5D2E46" w14:textId="77777777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44" w14:textId="77777777"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Wybrane zagadnienia z chirurgii ogólnej i specjalistycznej.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45" w14:textId="77777777" w:rsidR="002562AB" w:rsidRPr="00077CB9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562AB" w:rsidRPr="00114B2C" w14:paraId="2B5D2E49" w14:textId="77777777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47" w14:textId="77777777"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Choroby narządów jamy brzusznej leczone chirurgicznie.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48" w14:textId="77777777" w:rsidR="002562AB" w:rsidRPr="00077CB9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562AB" w:rsidRPr="00114B2C" w14:paraId="2B5D2E4C" w14:textId="77777777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4A" w14:textId="77777777"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Zabiegi urologiczne w chorobach nerek i dróg moczowych.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4B" w14:textId="77777777" w:rsidR="002562AB" w:rsidRPr="00077CB9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562AB" w:rsidRPr="00114B2C" w14:paraId="2B5D2E4F" w14:textId="77777777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4D" w14:textId="77777777" w:rsidR="002562AB" w:rsidRPr="002562AB" w:rsidRDefault="002562AB" w:rsidP="00256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Operacyjne metody leczenia chorób płuc i serca.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4E" w14:textId="77777777" w:rsidR="002562AB" w:rsidRPr="00077CB9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562AB" w:rsidRPr="00114B2C" w14:paraId="2B5D2E52" w14:textId="77777777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50" w14:textId="77777777" w:rsidR="002562AB" w:rsidRPr="002562AB" w:rsidRDefault="002562AB" w:rsidP="002562AB">
            <w:pPr>
              <w:jc w:val="both"/>
              <w:rPr>
                <w:rFonts w:ascii="Times New Roman" w:hAnsi="Times New Roman" w:cs="Times New Roman"/>
              </w:rPr>
            </w:pPr>
            <w:r w:rsidRPr="002562AB">
              <w:rPr>
                <w:rFonts w:ascii="Times New Roman" w:hAnsi="Times New Roman" w:cs="Times New Roman"/>
                <w:bCs/>
                <w:sz w:val="20"/>
                <w:szCs w:val="20"/>
              </w:rPr>
              <w:t>Leczenie neurochirurgiczne w chorobach i urazach mózgowo-czaszkowych i kręgosłupa. Metody leczenia schorzeń i urazów narządu ruchu.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51" w14:textId="77777777" w:rsidR="002562AB" w:rsidRPr="00077CB9" w:rsidRDefault="002562A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14:paraId="2B5D2E54" w14:textId="77777777" w:rsidTr="00077CB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53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562AB" w:rsidRPr="00114B2C" w14:paraId="2B5D2E57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55" w14:textId="77777777" w:rsidR="002562AB" w:rsidRPr="002562AB" w:rsidRDefault="002562AB" w:rsidP="009C7D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2AB">
              <w:rPr>
                <w:rFonts w:ascii="Times New Roman" w:hAnsi="Times New Roman" w:cs="Times New Roman"/>
                <w:sz w:val="20"/>
                <w:szCs w:val="20"/>
              </w:rPr>
              <w:t>Opracuj i zaprezentuj nowości i osiągnięcia współczesnej chirurgii.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56" w14:textId="77777777" w:rsidR="002562AB" w:rsidRPr="00A31838" w:rsidRDefault="002562A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2562AB" w:rsidRPr="00114B2C" w14:paraId="2B5D2E5A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5D2E58" w14:textId="77777777" w:rsidR="002562AB" w:rsidRPr="002562AB" w:rsidRDefault="002562AB" w:rsidP="009C7D83">
            <w:pPr>
              <w:rPr>
                <w:rFonts w:ascii="Times New Roman" w:hAnsi="Times New Roman" w:cs="Times New Roman"/>
              </w:rPr>
            </w:pPr>
            <w:r w:rsidRPr="002562AB">
              <w:rPr>
                <w:rFonts w:ascii="Times New Roman" w:hAnsi="Times New Roman" w:cs="Times New Roman"/>
                <w:sz w:val="20"/>
                <w:szCs w:val="20"/>
              </w:rPr>
              <w:t>Opracuj i zaprezentuj współczesne metody diagnostyczne stosowane w chirurgii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59" w14:textId="77777777" w:rsidR="002562AB" w:rsidRDefault="002562A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A45FA3" w:rsidRPr="00114B2C" w14:paraId="2B5D2E5C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5B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2B5D2E6B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5D" w14:textId="77777777" w:rsidR="000337A4" w:rsidRPr="000337A4" w:rsidRDefault="000337A4" w:rsidP="000337A4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2B5D2E5E" w14:textId="77777777" w:rsidR="000337A4" w:rsidRPr="000337A4" w:rsidRDefault="000337A4" w:rsidP="000337A4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 zaliczenie z oceną</w:t>
            </w:r>
          </w:p>
          <w:p w14:paraId="2B5D2E5F" w14:textId="77777777" w:rsidR="000337A4" w:rsidRDefault="000337A4" w:rsidP="000337A4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</w:t>
            </w:r>
          </w:p>
          <w:p w14:paraId="2B5D2E60" w14:textId="77777777" w:rsidR="000337A4" w:rsidRPr="000337A4" w:rsidRDefault="000337A4" w:rsidP="000337A4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>uzyskanie ≥60% wymaganej punktacji w teście</w:t>
            </w:r>
          </w:p>
          <w:p w14:paraId="2B5D2E61" w14:textId="77777777" w:rsidR="000337A4" w:rsidRPr="000337A4" w:rsidRDefault="000337A4" w:rsidP="000337A4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</w:rPr>
            </w:pPr>
            <w:r w:rsidRPr="000337A4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lastRenderedPageBreak/>
              <w:t>Ćwiczenia</w:t>
            </w:r>
          </w:p>
          <w:p w14:paraId="2B5D2E62" w14:textId="77777777" w:rsidR="000337A4" w:rsidRPr="000337A4" w:rsidRDefault="000337A4" w:rsidP="000337A4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0337A4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Pr="000337A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z oceną </w:t>
            </w:r>
          </w:p>
          <w:p w14:paraId="2B5D2E63" w14:textId="77777777" w:rsidR="000337A4" w:rsidRDefault="000337A4" w:rsidP="000337A4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0337A4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Pr="000337A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rozwiązanie i wykonanie zadania problemowego</w:t>
            </w:r>
          </w:p>
          <w:p w14:paraId="2B5D2E64" w14:textId="77777777" w:rsidR="000337A4" w:rsidRPr="000337A4" w:rsidRDefault="000337A4" w:rsidP="000337A4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0337A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</w:t>
            </w:r>
            <w:r w:rsidRPr="000337A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, pozytywna postawa zawodowa</w:t>
            </w:r>
          </w:p>
          <w:p w14:paraId="2B5D2E65" w14:textId="77777777" w:rsidR="000337A4" w:rsidRPr="000337A4" w:rsidRDefault="000337A4" w:rsidP="000337A4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14:paraId="2B5D2E66" w14:textId="77777777" w:rsidR="000337A4" w:rsidRPr="000337A4" w:rsidRDefault="000337A4" w:rsidP="000337A4">
            <w:pPr>
              <w:pStyle w:val="Akapitzlist"/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zaliczenie </w:t>
            </w:r>
          </w:p>
          <w:p w14:paraId="2B5D2E67" w14:textId="77777777" w:rsidR="000337A4" w:rsidRPr="000337A4" w:rsidRDefault="000337A4" w:rsidP="000337A4">
            <w:pPr>
              <w:pStyle w:val="Akapitzlist"/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przygotowanie i prezentacja pracy zaliczeniowej</w:t>
            </w:r>
          </w:p>
          <w:p w14:paraId="2B5D2E68" w14:textId="77777777" w:rsidR="000337A4" w:rsidRPr="000337A4" w:rsidRDefault="000337A4" w:rsidP="000337A4">
            <w:pPr>
              <w:pStyle w:val="Akapitzlist"/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0337A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uzyskanie ≥60% wymaganej punktacji </w:t>
            </w:r>
          </w:p>
          <w:p w14:paraId="2B5D2E69" w14:textId="77777777" w:rsidR="00316949" w:rsidRPr="0030191D" w:rsidRDefault="00316949" w:rsidP="00316949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2B5D2E6A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2B5D2E6D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6C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A45FA3" w14:paraId="2B5D2E78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6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6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2B5D2E7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7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7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B5D2E7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7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2B5D2E7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7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B5D2E7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2B5D2E85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7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2B5D2E7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7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B5D2E7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7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2B5D2E7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7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B5D2E8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8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B5D2E8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5D2E8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2B5D2E8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2B5D2EA3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2B5D2E8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B5D2E87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2B5D2E88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2B5D2E8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B5D2E8A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B5D2E8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B5D2E8C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2B5D2E8D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2B5D2E8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B5D2E8F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B5D2E90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B5D2E91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2B5D2E92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2B5D2E9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B5D2E94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B5D2E95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B5D2E96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B5D2E97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B5D2E98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B5D2E99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B5D2E9A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B5D2E9B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B5D2E9C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B5D2E9D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B5D2E9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B5D2E9F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2B5D2EA0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2B5D2EA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B5D2EA2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2B5D2EA5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A4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14:paraId="2B5D2EA8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A6" w14:textId="77777777" w:rsidR="00DD3398" w:rsidRPr="00DD3398" w:rsidRDefault="00DD3398" w:rsidP="00DD3398">
            <w:pPr>
              <w:pStyle w:val="Akapitzlist"/>
              <w:numPr>
                <w:ilvl w:val="3"/>
                <w:numId w:val="3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sz w:val="20"/>
              </w:rPr>
            </w:pPr>
            <w:r w:rsidRPr="00DD3398">
              <w:rPr>
                <w:rFonts w:ascii="Times New Roman" w:hAnsi="Times New Roman" w:cs="Times New Roman"/>
                <w:bCs/>
                <w:sz w:val="20"/>
              </w:rPr>
              <w:t>Fibak J. (red.): Chirurgia. Podręcznik dla studentów medycyny. Wyd. Lek. PZWL. Warszawa. 2012</w:t>
            </w:r>
          </w:p>
          <w:p w14:paraId="2B5D2EA7" w14:textId="77777777" w:rsidR="003B6160" w:rsidRPr="00DD3398" w:rsidRDefault="00DD3398" w:rsidP="00DD3398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69"/>
              <w:jc w:val="both"/>
              <w:rPr>
                <w:bCs/>
                <w:sz w:val="20"/>
              </w:rPr>
            </w:pPr>
            <w:r w:rsidRPr="00DD3398">
              <w:rPr>
                <w:rFonts w:ascii="Times New Roman" w:hAnsi="Times New Roman" w:cs="Times New Roman"/>
                <w:bCs/>
                <w:sz w:val="20"/>
              </w:rPr>
              <w:t>Głuszek S. (red.): Chirurgia. Podręcznik dla studentów Wydziałów Nauk o Zdrowiu. Wyd. Czelej. Lublin. 2008</w:t>
            </w:r>
          </w:p>
        </w:tc>
      </w:tr>
      <w:tr w:rsidR="00A45FA3" w:rsidRPr="00114B2C" w14:paraId="2B5D2EAA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A9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2B5D2EAE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5D2EAB" w14:textId="77777777" w:rsidR="00DD3398" w:rsidRDefault="00DD3398" w:rsidP="00DD339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lang w:val="de-DE"/>
              </w:rPr>
            </w:pPr>
            <w:r w:rsidRPr="00DD3398">
              <w:rPr>
                <w:rFonts w:ascii="Times New Roman" w:hAnsi="Times New Roman" w:cs="Times New Roman"/>
                <w:sz w:val="20"/>
              </w:rPr>
              <w:t xml:space="preserve">Youngson R.: Operacje chirurgiczne. </w:t>
            </w:r>
            <w:r w:rsidRPr="00DD3398">
              <w:rPr>
                <w:rFonts w:ascii="Times New Roman" w:hAnsi="Times New Roman" w:cs="Times New Roman"/>
                <w:sz w:val="20"/>
                <w:lang w:val="de-DE"/>
              </w:rPr>
              <w:t>Wyd. Bauer-Weltbild Media, Warszawa. 2006</w:t>
            </w:r>
          </w:p>
          <w:p w14:paraId="2B5D2EAC" w14:textId="77777777" w:rsidR="00DD3398" w:rsidRPr="00DD3398" w:rsidRDefault="00DD3398" w:rsidP="00DD339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lang w:val="de-DE"/>
              </w:rPr>
            </w:pPr>
            <w:r w:rsidRPr="00DD3398">
              <w:rPr>
                <w:rFonts w:ascii="Times New Roman" w:hAnsi="Times New Roman" w:cs="Times New Roman"/>
                <w:bCs/>
                <w:sz w:val="20"/>
              </w:rPr>
              <w:t>Jurczyk W., Szulc R. (red.): Postępowanie okołooperacyjne. Wyd. Lek. PZWL. Warszawa. 2002</w:t>
            </w:r>
          </w:p>
          <w:p w14:paraId="2B5D2EAD" w14:textId="77777777" w:rsidR="00E507E0" w:rsidRPr="00DD3398" w:rsidRDefault="00DD3398" w:rsidP="00DD339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lang w:val="de-DE"/>
              </w:rPr>
            </w:pPr>
            <w:r w:rsidRPr="00DD3398">
              <w:rPr>
                <w:rFonts w:ascii="Times New Roman" w:hAnsi="Times New Roman" w:cs="Times New Roman"/>
                <w:bCs/>
                <w:sz w:val="20"/>
              </w:rPr>
              <w:t>Kostewicz W.: Chirurgia laparoskopowa. Wyd. Lek. PZWL. Warszawa. 2002</w:t>
            </w:r>
          </w:p>
        </w:tc>
      </w:tr>
    </w:tbl>
    <w:p w14:paraId="2B5D2EAF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D2EB2" w14:textId="77777777" w:rsidR="00ED1C68" w:rsidRDefault="00ED1C68">
      <w:pPr>
        <w:spacing w:after="0" w:line="240" w:lineRule="auto"/>
      </w:pPr>
      <w:r>
        <w:separator/>
      </w:r>
    </w:p>
  </w:endnote>
  <w:endnote w:type="continuationSeparator" w:id="0">
    <w:p w14:paraId="2B5D2EB3" w14:textId="77777777" w:rsidR="00ED1C68" w:rsidRDefault="00ED1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D2EB4" w14:textId="77777777" w:rsidR="00C12647" w:rsidRDefault="00C12647">
    <w:pPr>
      <w:pStyle w:val="Stopka"/>
    </w:pPr>
  </w:p>
  <w:p w14:paraId="2B5D2EB5" w14:textId="77777777" w:rsidR="00C12647" w:rsidRDefault="00C126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D2EB0" w14:textId="77777777" w:rsidR="00ED1C68" w:rsidRDefault="00ED1C68">
      <w:pPr>
        <w:spacing w:after="0" w:line="240" w:lineRule="auto"/>
      </w:pPr>
      <w:r>
        <w:separator/>
      </w:r>
    </w:p>
  </w:footnote>
  <w:footnote w:type="continuationSeparator" w:id="0">
    <w:p w14:paraId="2B5D2EB1" w14:textId="77777777" w:rsidR="00ED1C68" w:rsidRDefault="00ED1C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5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9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E66D0"/>
    <w:multiLevelType w:val="multilevel"/>
    <w:tmpl w:val="20C8E4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1B20456A"/>
    <w:multiLevelType w:val="hybridMultilevel"/>
    <w:tmpl w:val="8CF28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194DBA"/>
    <w:multiLevelType w:val="hybridMultilevel"/>
    <w:tmpl w:val="3C922388"/>
    <w:lvl w:ilvl="0" w:tplc="C4DEED40">
      <w:start w:val="1"/>
      <w:numFmt w:val="decimal"/>
      <w:lvlText w:val="%1."/>
      <w:lvlJc w:val="left"/>
      <w:pPr>
        <w:ind w:left="499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1B5453"/>
    <w:multiLevelType w:val="multilevel"/>
    <w:tmpl w:val="781428CE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2" w15:restartNumberingAfterBreak="0">
    <w:nsid w:val="3A377C93"/>
    <w:multiLevelType w:val="hybridMultilevel"/>
    <w:tmpl w:val="AEB27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360F87"/>
    <w:multiLevelType w:val="hybridMultilevel"/>
    <w:tmpl w:val="E2660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D6018"/>
    <w:multiLevelType w:val="multilevel"/>
    <w:tmpl w:val="6FC69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010BE"/>
    <w:multiLevelType w:val="hybridMultilevel"/>
    <w:tmpl w:val="545EFFCE"/>
    <w:lvl w:ilvl="0" w:tplc="346C6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27550"/>
    <w:multiLevelType w:val="hybridMultilevel"/>
    <w:tmpl w:val="8D6860F4"/>
    <w:lvl w:ilvl="0" w:tplc="B7385D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76ECB"/>
    <w:multiLevelType w:val="multilevel"/>
    <w:tmpl w:val="527CE45E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3" w15:restartNumberingAfterBreak="0">
    <w:nsid w:val="70C74BE8"/>
    <w:multiLevelType w:val="hybridMultilevel"/>
    <w:tmpl w:val="C37289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A5432"/>
    <w:multiLevelType w:val="hybridMultilevel"/>
    <w:tmpl w:val="A39417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95332EE"/>
    <w:multiLevelType w:val="hybridMultilevel"/>
    <w:tmpl w:val="773EF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D59A2"/>
    <w:multiLevelType w:val="hybridMultilevel"/>
    <w:tmpl w:val="0FA20362"/>
    <w:lvl w:ilvl="0" w:tplc="0CE289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1270067">
    <w:abstractNumId w:val="29"/>
  </w:num>
  <w:num w:numId="2" w16cid:durableId="1000230846">
    <w:abstractNumId w:val="24"/>
  </w:num>
  <w:num w:numId="3" w16cid:durableId="1566843199">
    <w:abstractNumId w:val="20"/>
  </w:num>
  <w:num w:numId="4" w16cid:durableId="1323774134">
    <w:abstractNumId w:val="30"/>
  </w:num>
  <w:num w:numId="5" w16cid:durableId="1317955512">
    <w:abstractNumId w:val="9"/>
  </w:num>
  <w:num w:numId="6" w16cid:durableId="788625146">
    <w:abstractNumId w:val="34"/>
  </w:num>
  <w:num w:numId="7" w16cid:durableId="1037900072">
    <w:abstractNumId w:val="27"/>
  </w:num>
  <w:num w:numId="8" w16cid:durableId="663628993">
    <w:abstractNumId w:val="11"/>
  </w:num>
  <w:num w:numId="9" w16cid:durableId="946080665">
    <w:abstractNumId w:val="39"/>
  </w:num>
  <w:num w:numId="10" w16cid:durableId="83915164">
    <w:abstractNumId w:val="26"/>
  </w:num>
  <w:num w:numId="11" w16cid:durableId="1095901280">
    <w:abstractNumId w:val="12"/>
  </w:num>
  <w:num w:numId="12" w16cid:durableId="1036853196">
    <w:abstractNumId w:val="1"/>
  </w:num>
  <w:num w:numId="13" w16cid:durableId="1409767869">
    <w:abstractNumId w:val="15"/>
  </w:num>
  <w:num w:numId="14" w16cid:durableId="732778797">
    <w:abstractNumId w:val="21"/>
  </w:num>
  <w:num w:numId="15" w16cid:durableId="660084452">
    <w:abstractNumId w:val="37"/>
  </w:num>
  <w:num w:numId="16" w16cid:durableId="18068460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93564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28593823">
    <w:abstractNumId w:val="18"/>
  </w:num>
  <w:num w:numId="19" w16cid:durableId="2029485511">
    <w:abstractNumId w:val="8"/>
  </w:num>
  <w:num w:numId="20" w16cid:durableId="85883641">
    <w:abstractNumId w:val="7"/>
  </w:num>
  <w:num w:numId="21" w16cid:durableId="10405173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11400298">
    <w:abstractNumId w:val="17"/>
  </w:num>
  <w:num w:numId="23" w16cid:durableId="234976388">
    <w:abstractNumId w:val="19"/>
  </w:num>
  <w:num w:numId="24" w16cid:durableId="263342118">
    <w:abstractNumId w:val="32"/>
  </w:num>
  <w:num w:numId="25" w16cid:durableId="1133671658">
    <w:abstractNumId w:val="25"/>
  </w:num>
  <w:num w:numId="26" w16cid:durableId="230502765">
    <w:abstractNumId w:val="13"/>
  </w:num>
  <w:num w:numId="27" w16cid:durableId="1817453031">
    <w:abstractNumId w:val="14"/>
  </w:num>
  <w:num w:numId="28" w16cid:durableId="1265307091">
    <w:abstractNumId w:val="36"/>
  </w:num>
  <w:num w:numId="29" w16cid:durableId="1547178647">
    <w:abstractNumId w:val="23"/>
  </w:num>
  <w:num w:numId="30" w16cid:durableId="732316258">
    <w:abstractNumId w:val="33"/>
  </w:num>
  <w:num w:numId="31" w16cid:durableId="1644694024">
    <w:abstractNumId w:val="35"/>
  </w:num>
  <w:num w:numId="32" w16cid:durableId="1480423301">
    <w:abstractNumId w:val="38"/>
  </w:num>
  <w:num w:numId="33" w16cid:durableId="773481977">
    <w:abstractNumId w:val="31"/>
  </w:num>
  <w:num w:numId="34" w16cid:durableId="1596667206">
    <w:abstractNumId w:val="22"/>
  </w:num>
  <w:num w:numId="35" w16cid:durableId="692658416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31457"/>
    <w:rsid w:val="000337A4"/>
    <w:rsid w:val="00040A6C"/>
    <w:rsid w:val="00045066"/>
    <w:rsid w:val="000531BA"/>
    <w:rsid w:val="00053C68"/>
    <w:rsid w:val="00065FC3"/>
    <w:rsid w:val="00074D6F"/>
    <w:rsid w:val="000769EA"/>
    <w:rsid w:val="00076A45"/>
    <w:rsid w:val="00077CB9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5A40"/>
    <w:rsid w:val="000C5BFA"/>
    <w:rsid w:val="000D0EC6"/>
    <w:rsid w:val="000D231E"/>
    <w:rsid w:val="000D2946"/>
    <w:rsid w:val="000E04FC"/>
    <w:rsid w:val="000E2D05"/>
    <w:rsid w:val="000E470A"/>
    <w:rsid w:val="000E50F9"/>
    <w:rsid w:val="000F076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6C13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C79"/>
    <w:rsid w:val="001D1B12"/>
    <w:rsid w:val="001E5FC3"/>
    <w:rsid w:val="001E614B"/>
    <w:rsid w:val="001F3A63"/>
    <w:rsid w:val="002025EE"/>
    <w:rsid w:val="00203FCE"/>
    <w:rsid w:val="002042BF"/>
    <w:rsid w:val="002124C4"/>
    <w:rsid w:val="00214314"/>
    <w:rsid w:val="0021671E"/>
    <w:rsid w:val="00220A5F"/>
    <w:rsid w:val="00220DF6"/>
    <w:rsid w:val="002213DA"/>
    <w:rsid w:val="00222152"/>
    <w:rsid w:val="00222E7F"/>
    <w:rsid w:val="002265A2"/>
    <w:rsid w:val="002322DF"/>
    <w:rsid w:val="00233ED4"/>
    <w:rsid w:val="00234150"/>
    <w:rsid w:val="00235D03"/>
    <w:rsid w:val="00236FB5"/>
    <w:rsid w:val="002408A5"/>
    <w:rsid w:val="002528BA"/>
    <w:rsid w:val="0025443B"/>
    <w:rsid w:val="00254833"/>
    <w:rsid w:val="002552A6"/>
    <w:rsid w:val="002562AB"/>
    <w:rsid w:val="002564AC"/>
    <w:rsid w:val="002600EB"/>
    <w:rsid w:val="00260ADA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34C"/>
    <w:rsid w:val="002A47BB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0191D"/>
    <w:rsid w:val="0030464D"/>
    <w:rsid w:val="003153CA"/>
    <w:rsid w:val="00316949"/>
    <w:rsid w:val="003209D2"/>
    <w:rsid w:val="003249D4"/>
    <w:rsid w:val="00324B70"/>
    <w:rsid w:val="003420C1"/>
    <w:rsid w:val="003459A7"/>
    <w:rsid w:val="00347CFF"/>
    <w:rsid w:val="00347D59"/>
    <w:rsid w:val="00350304"/>
    <w:rsid w:val="0035084D"/>
    <w:rsid w:val="00356217"/>
    <w:rsid w:val="00356DAC"/>
    <w:rsid w:val="00356E47"/>
    <w:rsid w:val="00363A82"/>
    <w:rsid w:val="00364B78"/>
    <w:rsid w:val="00364EF2"/>
    <w:rsid w:val="00365A21"/>
    <w:rsid w:val="003703DB"/>
    <w:rsid w:val="003706C5"/>
    <w:rsid w:val="00373877"/>
    <w:rsid w:val="00374299"/>
    <w:rsid w:val="00383F12"/>
    <w:rsid w:val="00386E2E"/>
    <w:rsid w:val="00390CB1"/>
    <w:rsid w:val="003A1664"/>
    <w:rsid w:val="003A2F0C"/>
    <w:rsid w:val="003B017B"/>
    <w:rsid w:val="003B1396"/>
    <w:rsid w:val="003B180B"/>
    <w:rsid w:val="003B6160"/>
    <w:rsid w:val="003B6C24"/>
    <w:rsid w:val="003C23A7"/>
    <w:rsid w:val="003C27D2"/>
    <w:rsid w:val="003C639A"/>
    <w:rsid w:val="003C6DC2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A57"/>
    <w:rsid w:val="003F4719"/>
    <w:rsid w:val="004012BF"/>
    <w:rsid w:val="004062F8"/>
    <w:rsid w:val="0040676F"/>
    <w:rsid w:val="0041151E"/>
    <w:rsid w:val="0041627B"/>
    <w:rsid w:val="00416657"/>
    <w:rsid w:val="0042427A"/>
    <w:rsid w:val="00424A0C"/>
    <w:rsid w:val="00427394"/>
    <w:rsid w:val="00430B69"/>
    <w:rsid w:val="00430FC0"/>
    <w:rsid w:val="00433499"/>
    <w:rsid w:val="0044203C"/>
    <w:rsid w:val="00443920"/>
    <w:rsid w:val="00446691"/>
    <w:rsid w:val="00451B1B"/>
    <w:rsid w:val="00461661"/>
    <w:rsid w:val="004636BB"/>
    <w:rsid w:val="004650B6"/>
    <w:rsid w:val="0047161A"/>
    <w:rsid w:val="00471C74"/>
    <w:rsid w:val="00474A69"/>
    <w:rsid w:val="00477344"/>
    <w:rsid w:val="00477A1B"/>
    <w:rsid w:val="00477D11"/>
    <w:rsid w:val="00482393"/>
    <w:rsid w:val="004856F0"/>
    <w:rsid w:val="00495756"/>
    <w:rsid w:val="004A1DF7"/>
    <w:rsid w:val="004A4B5B"/>
    <w:rsid w:val="004A4DF9"/>
    <w:rsid w:val="004A5664"/>
    <w:rsid w:val="004A7299"/>
    <w:rsid w:val="004A79F8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40BA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45BDB"/>
    <w:rsid w:val="00546AA6"/>
    <w:rsid w:val="00546B00"/>
    <w:rsid w:val="0055232C"/>
    <w:rsid w:val="00556E2C"/>
    <w:rsid w:val="0055778D"/>
    <w:rsid w:val="0057243C"/>
    <w:rsid w:val="00572978"/>
    <w:rsid w:val="00576660"/>
    <w:rsid w:val="00576AE5"/>
    <w:rsid w:val="005776E9"/>
    <w:rsid w:val="0058174E"/>
    <w:rsid w:val="00581BB0"/>
    <w:rsid w:val="0058381E"/>
    <w:rsid w:val="00583F29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6F13"/>
    <w:rsid w:val="005D7E90"/>
    <w:rsid w:val="005E32A7"/>
    <w:rsid w:val="005E748E"/>
    <w:rsid w:val="005F16EB"/>
    <w:rsid w:val="005F1A48"/>
    <w:rsid w:val="005F276C"/>
    <w:rsid w:val="005F39BF"/>
    <w:rsid w:val="005F4517"/>
    <w:rsid w:val="005F51F3"/>
    <w:rsid w:val="005F57CC"/>
    <w:rsid w:val="005F7C87"/>
    <w:rsid w:val="00600716"/>
    <w:rsid w:val="00601D15"/>
    <w:rsid w:val="00624C8D"/>
    <w:rsid w:val="006314FE"/>
    <w:rsid w:val="00634D0E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B7B1B"/>
    <w:rsid w:val="006C04B8"/>
    <w:rsid w:val="006C3054"/>
    <w:rsid w:val="006C45EA"/>
    <w:rsid w:val="006C5135"/>
    <w:rsid w:val="006D2ED9"/>
    <w:rsid w:val="006D3166"/>
    <w:rsid w:val="006E0368"/>
    <w:rsid w:val="006E1223"/>
    <w:rsid w:val="006E494E"/>
    <w:rsid w:val="006E4F58"/>
    <w:rsid w:val="006E506A"/>
    <w:rsid w:val="00701A8D"/>
    <w:rsid w:val="00702EA1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D7A57"/>
    <w:rsid w:val="007E1386"/>
    <w:rsid w:val="007E13C2"/>
    <w:rsid w:val="007F09A9"/>
    <w:rsid w:val="007F5625"/>
    <w:rsid w:val="00805675"/>
    <w:rsid w:val="008071DE"/>
    <w:rsid w:val="00807F1D"/>
    <w:rsid w:val="00810DA6"/>
    <w:rsid w:val="00811854"/>
    <w:rsid w:val="00813103"/>
    <w:rsid w:val="0081364B"/>
    <w:rsid w:val="00814043"/>
    <w:rsid w:val="00816438"/>
    <w:rsid w:val="00821978"/>
    <w:rsid w:val="008219E6"/>
    <w:rsid w:val="0082646A"/>
    <w:rsid w:val="00830DB4"/>
    <w:rsid w:val="00831718"/>
    <w:rsid w:val="00840526"/>
    <w:rsid w:val="008405CA"/>
    <w:rsid w:val="00847100"/>
    <w:rsid w:val="00852B2B"/>
    <w:rsid w:val="00853A44"/>
    <w:rsid w:val="00855AFD"/>
    <w:rsid w:val="00867D16"/>
    <w:rsid w:val="008739D0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A5102"/>
    <w:rsid w:val="008B6CF0"/>
    <w:rsid w:val="008C07CB"/>
    <w:rsid w:val="008C46F6"/>
    <w:rsid w:val="008C53A3"/>
    <w:rsid w:val="008D1ED0"/>
    <w:rsid w:val="008D3F78"/>
    <w:rsid w:val="008D5212"/>
    <w:rsid w:val="008E1E75"/>
    <w:rsid w:val="008E6494"/>
    <w:rsid w:val="008F00D2"/>
    <w:rsid w:val="008F05AE"/>
    <w:rsid w:val="008F126B"/>
    <w:rsid w:val="008F6A4A"/>
    <w:rsid w:val="008F7C04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14A32"/>
    <w:rsid w:val="00A27332"/>
    <w:rsid w:val="00A30DEA"/>
    <w:rsid w:val="00A31838"/>
    <w:rsid w:val="00A33347"/>
    <w:rsid w:val="00A33A23"/>
    <w:rsid w:val="00A34662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1856"/>
    <w:rsid w:val="00A62D78"/>
    <w:rsid w:val="00A62E32"/>
    <w:rsid w:val="00A64FDA"/>
    <w:rsid w:val="00A65FDC"/>
    <w:rsid w:val="00A6746F"/>
    <w:rsid w:val="00A74D96"/>
    <w:rsid w:val="00A75859"/>
    <w:rsid w:val="00A83D44"/>
    <w:rsid w:val="00A86392"/>
    <w:rsid w:val="00A979FC"/>
    <w:rsid w:val="00AA2377"/>
    <w:rsid w:val="00AA429F"/>
    <w:rsid w:val="00AA58DE"/>
    <w:rsid w:val="00AA6BA3"/>
    <w:rsid w:val="00AB2E35"/>
    <w:rsid w:val="00AB6F32"/>
    <w:rsid w:val="00AC17ED"/>
    <w:rsid w:val="00AC3C6C"/>
    <w:rsid w:val="00AC6A1E"/>
    <w:rsid w:val="00AC7899"/>
    <w:rsid w:val="00AD155B"/>
    <w:rsid w:val="00AD1733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6279"/>
    <w:rsid w:val="00B373D5"/>
    <w:rsid w:val="00B378F3"/>
    <w:rsid w:val="00B4269E"/>
    <w:rsid w:val="00B428E0"/>
    <w:rsid w:val="00B43732"/>
    <w:rsid w:val="00B50C12"/>
    <w:rsid w:val="00B524D6"/>
    <w:rsid w:val="00B52739"/>
    <w:rsid w:val="00B53CBF"/>
    <w:rsid w:val="00B55D1A"/>
    <w:rsid w:val="00B63117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31B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4CFE"/>
    <w:rsid w:val="00C00ABF"/>
    <w:rsid w:val="00C0346F"/>
    <w:rsid w:val="00C07CD8"/>
    <w:rsid w:val="00C12343"/>
    <w:rsid w:val="00C12647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E62"/>
    <w:rsid w:val="00C45C9E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D241C"/>
    <w:rsid w:val="00CD6069"/>
    <w:rsid w:val="00CD7A74"/>
    <w:rsid w:val="00CE4775"/>
    <w:rsid w:val="00CE6D73"/>
    <w:rsid w:val="00CE7BCE"/>
    <w:rsid w:val="00D015BC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97A01"/>
    <w:rsid w:val="00DA253E"/>
    <w:rsid w:val="00DA40D4"/>
    <w:rsid w:val="00DA4207"/>
    <w:rsid w:val="00DB1895"/>
    <w:rsid w:val="00DB1C4D"/>
    <w:rsid w:val="00DB7685"/>
    <w:rsid w:val="00DC4C9D"/>
    <w:rsid w:val="00DC6308"/>
    <w:rsid w:val="00DD1375"/>
    <w:rsid w:val="00DD3398"/>
    <w:rsid w:val="00DE0136"/>
    <w:rsid w:val="00DE0EBF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570E"/>
    <w:rsid w:val="00E16228"/>
    <w:rsid w:val="00E23BF1"/>
    <w:rsid w:val="00E27314"/>
    <w:rsid w:val="00E31C36"/>
    <w:rsid w:val="00E3372B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D1C68"/>
    <w:rsid w:val="00EE1050"/>
    <w:rsid w:val="00EE6A98"/>
    <w:rsid w:val="00EE6CB6"/>
    <w:rsid w:val="00EF03CB"/>
    <w:rsid w:val="00EF3B7F"/>
    <w:rsid w:val="00EF6D35"/>
    <w:rsid w:val="00EF7B1A"/>
    <w:rsid w:val="00EF7DC1"/>
    <w:rsid w:val="00F0329D"/>
    <w:rsid w:val="00F04C8A"/>
    <w:rsid w:val="00F15ABA"/>
    <w:rsid w:val="00F176DC"/>
    <w:rsid w:val="00F245F5"/>
    <w:rsid w:val="00F34FC4"/>
    <w:rsid w:val="00F36321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5DC5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D2D31"/>
  <w15:docId w15:val="{34F6FBE2-D310-4EC7-879C-4916D7E97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character" w:customStyle="1" w:styleId="ListLabel96">
    <w:name w:val="ListLabel 96"/>
    <w:qFormat/>
    <w:rsid w:val="00F3632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1913</Words>
  <Characters>11482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5</cp:revision>
  <dcterms:created xsi:type="dcterms:W3CDTF">2021-11-03T08:48:00Z</dcterms:created>
  <dcterms:modified xsi:type="dcterms:W3CDTF">2023-10-26T10:51:00Z</dcterms:modified>
</cp:coreProperties>
</file>